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B2AD8" w14:textId="775718DD" w:rsidR="00DD347A" w:rsidRPr="00D36E76" w:rsidRDefault="001947B8" w:rsidP="00D36E76">
      <w:pPr>
        <w:spacing w:before="57"/>
        <w:ind w:left="2933" w:right="2913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D36E76">
        <w:rPr>
          <w:rFonts w:asciiTheme="minorHAnsi" w:hAnsiTheme="minorHAnsi" w:cstheme="minorHAnsi"/>
          <w:b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36E76">
        <w:rPr>
          <w:rFonts w:asciiTheme="minorHAnsi" w:hAnsiTheme="minorHAnsi" w:cstheme="minorHAnsi"/>
          <w:b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</w:p>
    <w:p w14:paraId="78849252" w14:textId="77777777" w:rsidR="00D36E76" w:rsidRPr="00D36E76" w:rsidRDefault="00D36E76" w:rsidP="00D36E76">
      <w:pPr>
        <w:ind w:left="3452" w:right="3433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Beauden Mayo</w:t>
      </w:r>
    </w:p>
    <w:p w14:paraId="1404AA8A" w14:textId="2844F555" w:rsidR="00DD347A" w:rsidRPr="00D36E76" w:rsidRDefault="001947B8" w:rsidP="00D36E76">
      <w:pPr>
        <w:ind w:left="3452" w:right="3433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w w:val="99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3"/>
          <w:w w:val="99"/>
          <w:sz w:val="22"/>
          <w:szCs w:val="22"/>
        </w:rPr>
        <w:t>o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r</w:t>
      </w:r>
    </w:p>
    <w:p w14:paraId="120F3392" w14:textId="77777777" w:rsidR="00DD347A" w:rsidRPr="00D36E76" w:rsidRDefault="001947B8" w:rsidP="00D36E76">
      <w:pPr>
        <w:ind w:left="3111" w:right="3091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w w:val="99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w w:val="99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o</w:t>
      </w:r>
    </w:p>
    <w:p w14:paraId="6C3A2DCC" w14:textId="77777777" w:rsidR="00DD347A" w:rsidRPr="00D36E76" w:rsidRDefault="001947B8" w:rsidP="00D36E76">
      <w:pPr>
        <w:ind w:left="2739" w:right="2722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</w:p>
    <w:p w14:paraId="0EFBC913" w14:textId="2BB936D6" w:rsidR="00DD347A" w:rsidRPr="00D36E76" w:rsidRDefault="001947B8" w:rsidP="00D36E76">
      <w:pPr>
        <w:ind w:left="3179" w:right="3161" w:hanging="2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1924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 xml:space="preserve">NE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buqu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NM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871</w:t>
      </w:r>
      <w:r w:rsidRPr="00D36E76">
        <w:rPr>
          <w:rFonts w:asciiTheme="minorHAnsi" w:hAnsiTheme="minorHAnsi" w:cstheme="minorHAnsi"/>
          <w:spacing w:val="3"/>
          <w:w w:val="99"/>
          <w:sz w:val="22"/>
          <w:szCs w:val="22"/>
        </w:rPr>
        <w:t>3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 xml:space="preserve">1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505)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277</w:t>
      </w:r>
      <w:r w:rsidRPr="00D36E76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7109</w:t>
      </w:r>
      <w:hyperlink r:id="rId7" w:history="1">
        <w:r w:rsidR="00D36E76" w:rsidRPr="00D36E76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 xml:space="preserve"> </w:t>
        </w:r>
        <w:r w:rsidR="00D36E76" w:rsidRPr="00D36E76">
          <w:rPr>
            <w:rStyle w:val="Hyperlink"/>
            <w:rFonts w:asciiTheme="minorHAnsi" w:hAnsiTheme="minorHAnsi" w:cstheme="minorHAnsi"/>
            <w:spacing w:val="-1"/>
            <w:w w:val="99"/>
            <w:sz w:val="22"/>
            <w:szCs w:val="22"/>
          </w:rPr>
          <w:t>mayo@gmail.com</w:t>
        </w:r>
      </w:hyperlink>
    </w:p>
    <w:p w14:paraId="6C5D88FC" w14:textId="77777777" w:rsidR="00DD347A" w:rsidRPr="00D36E76" w:rsidRDefault="00DD347A" w:rsidP="00D36E7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D30FB6F" w14:textId="35C7E1CE" w:rsidR="00DD347A" w:rsidRPr="00D36E76" w:rsidRDefault="001947B8" w:rsidP="00D36E76">
      <w:pPr>
        <w:spacing w:before="15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Educ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z w:val="22"/>
          <w:szCs w:val="22"/>
        </w:rPr>
        <w:t>n</w:t>
      </w:r>
    </w:p>
    <w:p w14:paraId="7B2A838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.D.             </w:t>
      </w:r>
      <w:r w:rsidRPr="00D36E76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Un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z w:val="22"/>
          <w:szCs w:val="22"/>
        </w:rPr>
        <w:t>rs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i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ssouri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–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umb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2002</w:t>
      </w:r>
    </w:p>
    <w:p w14:paraId="2904A058" w14:textId="77777777" w:rsidR="00DD347A" w:rsidRPr="00D36E76" w:rsidRDefault="001947B8" w:rsidP="00D36E76">
      <w:pPr>
        <w:ind w:left="156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</w:p>
    <w:p w14:paraId="318822C4" w14:textId="77777777" w:rsidR="00DD347A" w:rsidRPr="00D36E76" w:rsidRDefault="001947B8" w:rsidP="00D36E76">
      <w:pPr>
        <w:ind w:left="156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no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</w:p>
    <w:p w14:paraId="4EAA8807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3151AD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z w:val="22"/>
          <w:szCs w:val="22"/>
        </w:rPr>
        <w:t>.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.A.          </w:t>
      </w:r>
      <w:r w:rsidRPr="00D36E76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Drury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g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,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Br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hool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Bus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1993</w:t>
      </w:r>
    </w:p>
    <w:p w14:paraId="22175196" w14:textId="77777777" w:rsidR="00DD347A" w:rsidRPr="00D36E76" w:rsidRDefault="001947B8" w:rsidP="00D36E76">
      <w:pPr>
        <w:ind w:left="156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ssou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i</w:t>
      </w:r>
    </w:p>
    <w:p w14:paraId="73A1A528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49DC2E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.A.               </w:t>
      </w:r>
      <w:r w:rsidRPr="00D36E76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Un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z w:val="22"/>
          <w:szCs w:val="22"/>
        </w:rPr>
        <w:t>rs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i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ssouri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–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1981</w:t>
      </w:r>
    </w:p>
    <w:p w14:paraId="7B9092DF" w14:textId="77777777" w:rsidR="00DD347A" w:rsidRPr="00D36E76" w:rsidRDefault="001947B8" w:rsidP="00D36E76">
      <w:pPr>
        <w:ind w:left="1560" w:right="5363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z w:val="22"/>
          <w:szCs w:val="22"/>
        </w:rPr>
        <w:t>umma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um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aude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z w:val="22"/>
          <w:szCs w:val="22"/>
        </w:rPr>
        <w:t xml:space="preserve">y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no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sh</w:t>
      </w:r>
    </w:p>
    <w:p w14:paraId="745F5DC2" w14:textId="77777777" w:rsidR="00DD347A" w:rsidRPr="00D36E76" w:rsidRDefault="00DD347A" w:rsidP="00D36E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487818" w14:textId="502E63FE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Te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g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D36E76">
        <w:rPr>
          <w:rFonts w:asciiTheme="minorHAnsi" w:hAnsiTheme="minorHAnsi" w:cstheme="minorHAnsi"/>
          <w:b/>
          <w:sz w:val="22"/>
          <w:szCs w:val="22"/>
        </w:rPr>
        <w:t>pe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en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</w:p>
    <w:p w14:paraId="343421DD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z w:val="22"/>
          <w:szCs w:val="22"/>
        </w:rPr>
        <w:t>Un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z w:val="22"/>
          <w:szCs w:val="22"/>
        </w:rPr>
        <w:t>rs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i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w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buqu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</w:p>
    <w:p w14:paraId="4F03D96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2001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</w:p>
    <w:p w14:paraId="61B80E2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</w:p>
    <w:p w14:paraId="6D03977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Und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</w:p>
    <w:p w14:paraId="3DD61A34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</w:p>
    <w:p w14:paraId="59B80771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</w:p>
    <w:p w14:paraId="04026FFE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C8F1300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z w:val="22"/>
          <w:szCs w:val="22"/>
        </w:rPr>
        <w:t>Un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z w:val="22"/>
          <w:szCs w:val="22"/>
        </w:rPr>
        <w:t>rs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i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ssour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ssou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i</w:t>
      </w:r>
    </w:p>
    <w:p w14:paraId="47D8DBE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on,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ust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2001</w:t>
      </w:r>
    </w:p>
    <w:p w14:paraId="65787B17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p w14:paraId="5A17033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Und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</w:p>
    <w:p w14:paraId="3FE31100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50FF370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umb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g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effe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ssou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nu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1995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1997</w:t>
      </w:r>
    </w:p>
    <w:p w14:paraId="4FFAB94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</w:p>
    <w:p w14:paraId="60A28500" w14:textId="77777777" w:rsidR="00DD347A" w:rsidRPr="00D36E76" w:rsidRDefault="001947B8" w:rsidP="00D36E76">
      <w:pPr>
        <w:ind w:left="120" w:right="524"/>
        <w:rPr>
          <w:rFonts w:asciiTheme="minorHAnsi" w:hAnsiTheme="minorHAnsi" w:cstheme="minorHAnsi"/>
          <w:sz w:val="22"/>
          <w:szCs w:val="22"/>
        </w:rPr>
        <w:sectPr w:rsidR="00DD347A" w:rsidRPr="00D36E76">
          <w:footerReference w:type="default" r:id="rId8"/>
          <w:pgSz w:w="12240" w:h="15840"/>
          <w:pgMar w:top="1380" w:right="1700" w:bottom="280" w:left="1680" w:header="0" w:footer="765" w:gutter="0"/>
          <w:pgNumType w:start="1"/>
          <w:cols w:space="720"/>
        </w:sectPr>
      </w:pPr>
      <w:r w:rsidRPr="00D36E76">
        <w:rPr>
          <w:rFonts w:asciiTheme="minorHAnsi" w:hAnsiTheme="minorHAnsi" w:cstheme="minorHAnsi"/>
          <w:sz w:val="22"/>
          <w:szCs w:val="22"/>
        </w:rPr>
        <w:t>Und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ons,</w:t>
      </w:r>
      <w:r w:rsidRPr="00D36E7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</w:p>
    <w:p w14:paraId="55D53148" w14:textId="77777777" w:rsidR="00DD347A" w:rsidRPr="00D36E76" w:rsidRDefault="001947B8" w:rsidP="00D36E76">
      <w:pPr>
        <w:spacing w:before="5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rch</w:t>
      </w:r>
    </w:p>
    <w:p w14:paraId="6ED080A7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D36E76">
        <w:rPr>
          <w:rFonts w:asciiTheme="minorHAnsi" w:hAnsiTheme="minorHAnsi" w:cstheme="minorHAnsi"/>
          <w:b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Jo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al</w:t>
      </w:r>
      <w:r w:rsidRPr="00D36E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D36E76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4FE47D47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BA6FB51" w14:textId="77777777" w:rsidR="00DD347A" w:rsidRPr="00D36E76" w:rsidRDefault="001947B8" w:rsidP="00D36E76">
      <w:pPr>
        <w:ind w:left="840" w:right="179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 xml:space="preserve">c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n: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spond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s’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ifi</w:t>
      </w:r>
      <w:r w:rsidRPr="00D36E76">
        <w:rPr>
          <w:rFonts w:asciiTheme="minorHAnsi" w:hAnsiTheme="minorHAnsi" w:cstheme="minorHAnsi"/>
          <w:i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og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26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146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161.</w:t>
      </w:r>
    </w:p>
    <w:p w14:paraId="200402D5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ED65E4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</w:p>
    <w:p w14:paraId="326AC4BB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n: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A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</w:p>
    <w:p w14:paraId="4509F8CC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ory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91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102.</w:t>
      </w:r>
    </w:p>
    <w:p w14:paraId="2A9A9329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0C58B3" w14:textId="77777777" w:rsidR="00DD347A" w:rsidRPr="00D36E76" w:rsidRDefault="001947B8" w:rsidP="00D36E76">
      <w:pPr>
        <w:ind w:left="840" w:right="18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14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s’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To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nd: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Ess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Bus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 xml:space="preserve">l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67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486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488.</w:t>
      </w:r>
    </w:p>
    <w:p w14:paraId="7FB38578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5144083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14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Go: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sposs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</w:p>
    <w:p w14:paraId="14FB9512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onsump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s &amp;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u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i/>
          <w:sz w:val="22"/>
          <w:szCs w:val="22"/>
        </w:rPr>
        <w:t>ur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17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</w:p>
    <w:p w14:paraId="12927EDA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321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345.</w:t>
      </w:r>
    </w:p>
    <w:p w14:paraId="19192439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8F6CEE" w14:textId="77777777" w:rsidR="00DD347A" w:rsidRPr="00D36E76" w:rsidRDefault="001947B8" w:rsidP="00D36E76">
      <w:pPr>
        <w:ind w:left="840" w:right="699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 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 xml:space="preserve">”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opm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nt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omp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3D52D894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E4B71D2" w14:textId="77777777" w:rsidR="00DD347A" w:rsidRPr="00D36E76" w:rsidRDefault="001947B8" w:rsidP="00D36E76">
      <w:pPr>
        <w:ind w:left="840" w:right="299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Non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nse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on,”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53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687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70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1F5A46C7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5A10B0" w14:textId="77777777" w:rsidR="00DD347A" w:rsidRPr="00D36E76" w:rsidRDefault="001947B8" w:rsidP="00D36E76">
      <w:pPr>
        <w:ind w:left="840" w:right="193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ohn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 xml:space="preserve">.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2010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36E76">
        <w:rPr>
          <w:rFonts w:asciiTheme="minorHAnsi" w:hAnsiTheme="minorHAnsi" w:cstheme="minorHAnsi"/>
          <w:sz w:val="22"/>
          <w:szCs w:val="22"/>
        </w:rPr>
        <w:t>h: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Answ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z w:val="22"/>
          <w:szCs w:val="22"/>
        </w:rPr>
        <w:t xml:space="preserve">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ory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 Pra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18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D36E76">
        <w:rPr>
          <w:rFonts w:asciiTheme="minorHAnsi" w:hAnsiTheme="minorHAnsi" w:cstheme="minorHAnsi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293.</w:t>
      </w:r>
    </w:p>
    <w:p w14:paraId="4B3F2C51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1940D58" w14:textId="77777777" w:rsidR="00DD347A" w:rsidRPr="00D36E76" w:rsidRDefault="001947B8" w:rsidP="00D36E76">
      <w:pPr>
        <w:ind w:left="840" w:right="56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Gop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shn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An 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 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how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Bus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ndus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al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25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241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248.</w:t>
      </w:r>
    </w:p>
    <w:p w14:paraId="37D0D4B7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7D51F6" w14:textId="77777777" w:rsidR="00DD347A" w:rsidRPr="00D36E76" w:rsidRDefault="001947B8" w:rsidP="00D36E76">
      <w:pPr>
        <w:ind w:left="840" w:right="421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sha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ttit</w:t>
      </w:r>
      <w:r w:rsidRPr="00D36E76">
        <w:rPr>
          <w:rFonts w:asciiTheme="minorHAnsi" w:hAnsiTheme="minorHAnsi" w:cstheme="minorHAnsi"/>
          <w:sz w:val="22"/>
          <w:szCs w:val="22"/>
        </w:rPr>
        <w:t>ud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 xml:space="preserve">n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ons,”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z w:val="22"/>
          <w:szCs w:val="22"/>
        </w:rPr>
        <w:t>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D36E76">
        <w:rPr>
          <w:rFonts w:asciiTheme="minorHAnsi" w:hAnsiTheme="minorHAnsi" w:cstheme="minorHAnsi"/>
          <w:i/>
          <w:sz w:val="22"/>
          <w:szCs w:val="22"/>
        </w:rPr>
        <w:t>ho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og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 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48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61.</w:t>
      </w:r>
    </w:p>
    <w:p w14:paraId="1FBE3046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4EA21A" w14:textId="77777777" w:rsidR="00DD347A" w:rsidRPr="00D36E76" w:rsidRDefault="001947B8" w:rsidP="00D36E76">
      <w:pPr>
        <w:ind w:left="840" w:right="109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 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hod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ory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127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144.</w:t>
      </w:r>
    </w:p>
    <w:p w14:paraId="09ADB3E3" w14:textId="77777777" w:rsidR="00DD347A" w:rsidRPr="00D36E76" w:rsidRDefault="001947B8" w:rsidP="00D36E76">
      <w:pPr>
        <w:spacing w:before="5"/>
        <w:ind w:left="840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80" w:right="1700" w:bottom="280" w:left="1680" w:header="0" w:footer="765" w:gutter="0"/>
          <w:cols w:space="720"/>
        </w:sectPr>
      </w:pPr>
      <w:r w:rsidRPr="00D36E76">
        <w:rPr>
          <w:rFonts w:asciiTheme="minorHAnsi" w:hAnsiTheme="minorHAnsi" w:cstheme="minorHAnsi"/>
          <w:b/>
          <w:i/>
          <w:sz w:val="22"/>
          <w:szCs w:val="22"/>
        </w:rPr>
        <w:t>2008</w:t>
      </w:r>
      <w:r w:rsidRPr="00D36E76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TP</w:t>
      </w:r>
      <w:r w:rsidRPr="00D36E76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Aw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ard</w:t>
      </w:r>
      <w:r w:rsidRPr="00D36E7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D36E76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th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ar,</w:t>
      </w:r>
      <w:r w:rsidRPr="00D36E76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>2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007</w:t>
      </w:r>
    </w:p>
    <w:p w14:paraId="67DAC947" w14:textId="77777777" w:rsidR="00DD347A" w:rsidRPr="00D36E76" w:rsidRDefault="001947B8" w:rsidP="00D36E76">
      <w:pPr>
        <w:spacing w:before="52"/>
        <w:ind w:left="840" w:right="83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07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on: 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”(</w:t>
      </w:r>
      <w:r w:rsidRPr="00D36E76">
        <w:rPr>
          <w:rFonts w:asciiTheme="minorHAnsi" w:hAnsiTheme="minorHAnsi" w:cstheme="minorHAnsi"/>
          <w:sz w:val="22"/>
          <w:szCs w:val="22"/>
        </w:rPr>
        <w:t>200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sure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D36E76">
        <w:rPr>
          <w:rFonts w:asciiTheme="minorHAnsi" w:hAnsiTheme="minorHAnsi" w:cstheme="minorHAnsi"/>
          <w:sz w:val="22"/>
          <w:szCs w:val="22"/>
        </w:rPr>
        <w:t>43-</w:t>
      </w:r>
    </w:p>
    <w:p w14:paraId="4F68A360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461.</w:t>
      </w:r>
    </w:p>
    <w:p w14:paraId="7C507A01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6657A4A" w14:textId="77777777" w:rsidR="00DD347A" w:rsidRPr="00D36E76" w:rsidRDefault="001947B8" w:rsidP="00D36E76">
      <w:pPr>
        <w:ind w:left="840" w:right="20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Yu,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Sim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spons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633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650.</w:t>
      </w:r>
    </w:p>
    <w:p w14:paraId="6E114185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0B86F3" w14:textId="77777777" w:rsidR="00DD347A" w:rsidRPr="00D36E76" w:rsidRDefault="001947B8" w:rsidP="00D36E76">
      <w:pPr>
        <w:ind w:left="840" w:right="395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ss- 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l/C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Equ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spon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s’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 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onal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z w:val="22"/>
          <w:szCs w:val="22"/>
        </w:rPr>
        <w:t>t 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48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7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759.</w:t>
      </w:r>
    </w:p>
    <w:p w14:paraId="0044E708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5FCDB5" w14:textId="77777777" w:rsidR="00DD347A" w:rsidRPr="00D36E76" w:rsidRDefault="001947B8" w:rsidP="00D36E76">
      <w:pPr>
        <w:ind w:left="840" w:right="38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06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 xml:space="preserve">l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 xml:space="preserve">,” </w:t>
      </w:r>
      <w:r w:rsidRPr="00D36E76">
        <w:rPr>
          <w:rFonts w:asciiTheme="minorHAnsi" w:hAnsiTheme="minorHAnsi" w:cstheme="minorHAnsi"/>
          <w:i/>
          <w:sz w:val="22"/>
          <w:szCs w:val="22"/>
        </w:rPr>
        <w:t>Ps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D36E76">
        <w:rPr>
          <w:rFonts w:asciiTheme="minorHAnsi" w:hAnsiTheme="minorHAnsi" w:cstheme="minorHAnsi"/>
          <w:i/>
          <w:sz w:val="22"/>
          <w:szCs w:val="22"/>
        </w:rPr>
        <w:t>ho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ogy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&amp;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23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885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903.</w:t>
      </w:r>
    </w:p>
    <w:p w14:paraId="6C63949C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4916A3" w14:textId="77777777" w:rsidR="00DD347A" w:rsidRPr="00D36E76" w:rsidRDefault="001947B8" w:rsidP="00D36E76">
      <w:pPr>
        <w:ind w:left="840" w:right="16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Hopk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oph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ood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App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 xml:space="preserve">nd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ns,”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</w:p>
    <w:p w14:paraId="65F64FB1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87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99.</w:t>
      </w:r>
    </w:p>
    <w:p w14:paraId="355C2965" w14:textId="77777777" w:rsidR="00DD347A" w:rsidRPr="00D36E76" w:rsidRDefault="001947B8" w:rsidP="00D36E76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tw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D36E7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2007</w:t>
      </w:r>
      <w:r w:rsidRPr="00D36E76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ut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D36E76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th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Aw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ard</w:t>
      </w:r>
      <w:r w:rsidRPr="00D36E7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D36E76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D36E76">
        <w:rPr>
          <w:rFonts w:asciiTheme="minorHAnsi" w:hAnsiTheme="minorHAnsi" w:cstheme="minorHAnsi"/>
          <w:b/>
          <w:i/>
          <w:spacing w:val="1"/>
          <w:sz w:val="22"/>
          <w:szCs w:val="22"/>
        </w:rPr>
        <w:t>CM</w:t>
      </w:r>
      <w:r w:rsidRPr="00D36E76">
        <w:rPr>
          <w:rFonts w:asciiTheme="minorHAnsi" w:hAnsiTheme="minorHAnsi" w:cstheme="minorHAnsi"/>
          <w:b/>
          <w:i/>
          <w:sz w:val="22"/>
          <w:szCs w:val="22"/>
        </w:rPr>
        <w:t>,</w:t>
      </w:r>
    </w:p>
    <w:p w14:paraId="2BACD757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i/>
          <w:sz w:val="22"/>
          <w:szCs w:val="22"/>
        </w:rPr>
        <w:t>2006</w:t>
      </w:r>
    </w:p>
    <w:p w14:paraId="20CE01AB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A22C787" w14:textId="77777777" w:rsidR="00DD347A" w:rsidRPr="00D36E76" w:rsidRDefault="001947B8" w:rsidP="00D36E76">
      <w:pPr>
        <w:ind w:left="840" w:right="167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 xml:space="preserve">n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nse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arac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phone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 xml:space="preserve">”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onal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D36E76">
        <w:rPr>
          <w:rFonts w:asciiTheme="minorHAnsi" w:hAnsiTheme="minorHAnsi" w:cstheme="minorHAnsi"/>
          <w:sz w:val="22"/>
          <w:szCs w:val="22"/>
        </w:rPr>
        <w:t>6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359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373.</w:t>
      </w:r>
    </w:p>
    <w:p w14:paraId="434D47AE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C3BC8D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D36E76">
        <w:rPr>
          <w:rFonts w:asciiTheme="minorHAnsi" w:hAnsiTheme="minorHAnsi" w:cstheme="minorHAnsi"/>
          <w:b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b/>
          <w:sz w:val="22"/>
          <w:szCs w:val="22"/>
        </w:rPr>
        <w:t>No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ef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z w:val="22"/>
          <w:szCs w:val="22"/>
        </w:rPr>
        <w:t>)</w:t>
      </w:r>
    </w:p>
    <w:p w14:paraId="1E2514A3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Gop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shna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D36E76">
        <w:rPr>
          <w:rFonts w:asciiTheme="minorHAnsi" w:hAnsiTheme="minorHAnsi" w:cstheme="minorHAnsi"/>
          <w:sz w:val="22"/>
          <w:szCs w:val="22"/>
        </w:rPr>
        <w:t>004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</w:p>
    <w:p w14:paraId="0F957986" w14:textId="77777777" w:rsidR="00DD347A" w:rsidRPr="00D36E76" w:rsidRDefault="001947B8" w:rsidP="00D36E76">
      <w:pPr>
        <w:ind w:left="840" w:right="222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 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how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vs. 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Es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ra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é</w:t>
      </w:r>
      <w:r w:rsidRPr="00D36E76">
        <w:rPr>
          <w:rFonts w:asciiTheme="minorHAnsi" w:hAnsiTheme="minorHAnsi" w:cstheme="minorHAnsi"/>
          <w:i/>
          <w:sz w:val="22"/>
          <w:szCs w:val="22"/>
        </w:rPr>
        <w:t>g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Vol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14.</w:t>
      </w:r>
    </w:p>
    <w:p w14:paraId="7463C804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FD4674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D36E76">
        <w:rPr>
          <w:rFonts w:asciiTheme="minorHAnsi" w:hAnsiTheme="minorHAnsi" w:cstheme="minorHAnsi"/>
          <w:b/>
          <w:sz w:val="22"/>
          <w:szCs w:val="22"/>
        </w:rPr>
        <w:t>d 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din</w:t>
      </w:r>
      <w:r w:rsidRPr="00D36E76">
        <w:rPr>
          <w:rFonts w:asciiTheme="minorHAnsi" w:hAnsiTheme="minorHAnsi" w:cstheme="minorHAnsi"/>
          <w:b/>
          <w:sz w:val="22"/>
          <w:szCs w:val="22"/>
        </w:rPr>
        <w:t>gs</w:t>
      </w:r>
    </w:p>
    <w:p w14:paraId="39849380" w14:textId="77777777" w:rsidR="00DD347A" w:rsidRPr="00D36E76" w:rsidRDefault="00DD347A" w:rsidP="00D36E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E1B7AA8" w14:textId="77777777" w:rsidR="00DD347A" w:rsidRPr="00D36E76" w:rsidRDefault="001947B8" w:rsidP="00D36E76">
      <w:pPr>
        <w:ind w:left="840" w:right="1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13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y 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 xml:space="preserve">y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17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Annu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l 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Hono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, 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ust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3,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2013.</w:t>
      </w:r>
    </w:p>
    <w:p w14:paraId="6F3D3ABF" w14:textId="77777777" w:rsidR="00DD347A" w:rsidRPr="00D36E76" w:rsidRDefault="00DD347A" w:rsidP="00D36E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B03A8AD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</w:p>
    <w:p w14:paraId="766AAEEA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Annu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75C53E71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F96392" w14:textId="77777777" w:rsidR="00DD347A" w:rsidRPr="00D36E76" w:rsidRDefault="001947B8" w:rsidP="00D36E76">
      <w:pPr>
        <w:ind w:left="840" w:right="115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80" w:right="1700" w:bottom="280" w:left="1680" w:header="0" w:footer="765" w:gutter="0"/>
          <w:cols w:space="720"/>
        </w:sect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Use 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refe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Not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Answ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-Ba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 xml:space="preserve">s,” 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w w:val="99"/>
          <w:sz w:val="22"/>
          <w:szCs w:val="22"/>
        </w:rPr>
        <w:t>m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3C6DAEE2" w14:textId="77777777" w:rsidR="00DD347A" w:rsidRPr="00D36E76" w:rsidRDefault="001947B8" w:rsidP="00D36E76">
      <w:pPr>
        <w:spacing w:before="52"/>
        <w:ind w:left="800" w:right="720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lastRenderedPageBreak/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 xml:space="preserve">.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 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 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2011.</w:t>
      </w:r>
    </w:p>
    <w:p w14:paraId="56DADB95" w14:textId="77777777" w:rsidR="00DD347A" w:rsidRPr="00D36E76" w:rsidRDefault="00DD347A" w:rsidP="00D36E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526C7E9" w14:textId="77777777" w:rsidR="00DD347A" w:rsidRPr="00D36E76" w:rsidRDefault="001947B8" w:rsidP="00D36E76">
      <w:pPr>
        <w:ind w:left="800" w:right="274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y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sponse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Answ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ot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 Answ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15</w:t>
      </w:r>
      <w:r w:rsidRPr="00D36E76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 xml:space="preserve">oss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13,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2011.</w:t>
      </w:r>
    </w:p>
    <w:p w14:paraId="5BCFF4E2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F267A1" w14:textId="77777777" w:rsidR="00DD347A" w:rsidRPr="00D36E76" w:rsidRDefault="001947B8" w:rsidP="00D36E76">
      <w:pPr>
        <w:ind w:left="800" w:right="375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 Answ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ot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Answ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 xml:space="preserve">c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d,”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D36E76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7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 xml:space="preserve">ng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22,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2011.</w:t>
      </w:r>
    </w:p>
    <w:p w14:paraId="157E6A0D" w14:textId="77777777" w:rsidR="00DD347A" w:rsidRPr="00D36E76" w:rsidRDefault="00DD347A" w:rsidP="00D36E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DB7310B" w14:textId="77777777" w:rsidR="00DD347A" w:rsidRPr="00D36E76" w:rsidRDefault="001947B8" w:rsidP="00D36E76">
      <w:pPr>
        <w:ind w:left="800" w:right="660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 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 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26,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2011.</w:t>
      </w:r>
    </w:p>
    <w:p w14:paraId="67E12EF0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D29304" w14:textId="77777777" w:rsidR="00DD347A" w:rsidRPr="00D36E76" w:rsidRDefault="001947B8" w:rsidP="00D36E76">
      <w:pPr>
        <w:ind w:left="800" w:right="172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2010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Top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 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-Ba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 xml:space="preserve">ng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29,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2010.</w:t>
      </w:r>
    </w:p>
    <w:p w14:paraId="5D5ED485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0BEAE1" w14:textId="77777777" w:rsidR="00DD347A" w:rsidRPr="00D36E76" w:rsidRDefault="001947B8" w:rsidP="00D36E76">
      <w:pPr>
        <w:ind w:left="800" w:right="181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d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 xml:space="preserve">ng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23,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</w:p>
    <w:p w14:paraId="563E772E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6EF774" w14:textId="77777777" w:rsidR="00DD347A" w:rsidRPr="00D36E76" w:rsidRDefault="001947B8" w:rsidP="00D36E76">
      <w:pPr>
        <w:ind w:left="800" w:right="455"/>
        <w:jc w:val="both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08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Use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D36E76">
        <w:rPr>
          <w:rFonts w:asciiTheme="minorHAnsi" w:hAnsiTheme="minorHAnsi" w:cstheme="minorHAnsi"/>
          <w:sz w:val="22"/>
          <w:szCs w:val="22"/>
        </w:rPr>
        <w:t>e 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nt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buq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o.</w:t>
      </w:r>
    </w:p>
    <w:p w14:paraId="7D17EB83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B300A5" w14:textId="77777777" w:rsidR="00DD347A" w:rsidRPr="00D36E76" w:rsidRDefault="001947B8" w:rsidP="00D36E76">
      <w:pPr>
        <w:ind w:left="800" w:right="324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ge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 xml:space="preserve">.,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G.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D36E76">
        <w:rPr>
          <w:rFonts w:asciiTheme="minorHAnsi" w:hAnsiTheme="minorHAnsi" w:cstheme="minorHAnsi"/>
          <w:sz w:val="22"/>
          <w:szCs w:val="22"/>
        </w:rPr>
        <w:t>006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a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on: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sponse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ons,”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gs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h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ono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Hono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032C7DC1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E11759" w14:textId="77777777" w:rsidR="00DD347A" w:rsidRPr="00D36E76" w:rsidRDefault="001947B8" w:rsidP="00D36E76">
      <w:pPr>
        <w:ind w:left="800" w:right="319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Yu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 Th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Sim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he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un,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o.</w:t>
      </w:r>
    </w:p>
    <w:p w14:paraId="4249A10D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B459E6" w14:textId="77777777" w:rsidR="00DD347A" w:rsidRPr="00D36E76" w:rsidRDefault="001947B8" w:rsidP="00D36E76">
      <w:pPr>
        <w:ind w:left="800" w:right="16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oph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Hopk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ood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App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nt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gs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</w:p>
    <w:p w14:paraId="2AE98ECB" w14:textId="77777777" w:rsidR="00DD347A" w:rsidRPr="00D36E76" w:rsidRDefault="001947B8" w:rsidP="00D36E76">
      <w:pPr>
        <w:ind w:left="800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80" w:right="1700" w:bottom="280" w:left="1720" w:header="0" w:footer="765" w:gutter="0"/>
          <w:cols w:space="720"/>
        </w:sectPr>
      </w:pPr>
      <w:r w:rsidRPr="00D36E76">
        <w:rPr>
          <w:rFonts w:asciiTheme="minorHAnsi" w:hAnsiTheme="minorHAnsi" w:cstheme="minorHAnsi"/>
          <w:sz w:val="22"/>
          <w:szCs w:val="22"/>
        </w:rPr>
        <w:t>106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107.</w:t>
      </w:r>
    </w:p>
    <w:p w14:paraId="5D17CB19" w14:textId="77777777" w:rsidR="00DD347A" w:rsidRPr="00D36E76" w:rsidRDefault="001947B8" w:rsidP="00D36E76">
      <w:pPr>
        <w:spacing w:before="52"/>
        <w:ind w:left="840" w:right="555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 xml:space="preserve">s-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Use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ngs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Ni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Annual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u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ural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,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74D7779D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914B3B4" w14:textId="77777777" w:rsidR="00DD347A" w:rsidRPr="00D36E76" w:rsidRDefault="001947B8" w:rsidP="00D36E76">
      <w:pPr>
        <w:ind w:left="840" w:right="64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App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vs.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pho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y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cee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ngs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>W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tit</w:t>
      </w:r>
      <w:r w:rsidRPr="00D36E76">
        <w:rPr>
          <w:rFonts w:asciiTheme="minorHAnsi" w:hAnsiTheme="minorHAnsi" w:cstheme="minorHAnsi"/>
          <w:i/>
          <w:sz w:val="22"/>
          <w:szCs w:val="22"/>
        </w:rPr>
        <w:t>u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7A3EC8FE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B1B8D9" w14:textId="77777777" w:rsidR="00DD347A" w:rsidRPr="00D36E76" w:rsidRDefault="001947B8" w:rsidP="00D36E76">
      <w:pPr>
        <w:ind w:left="840" w:right="107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Cl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 Av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qu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 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 xml:space="preserve">he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Ad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30,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 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ook,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ovo,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UT: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pp.</w:t>
      </w:r>
    </w:p>
    <w:p w14:paraId="1E0D5159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373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374.</w:t>
      </w:r>
    </w:p>
    <w:p w14:paraId="7FF6881D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D0B700" w14:textId="77777777" w:rsidR="00DD347A" w:rsidRPr="00D36E76" w:rsidRDefault="001947B8" w:rsidP="00D36E76">
      <w:pPr>
        <w:ind w:left="840" w:right="32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01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Go: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 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sposs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s,”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Ad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D36E76">
        <w:rPr>
          <w:rFonts w:asciiTheme="minorHAnsi" w:hAnsiTheme="minorHAnsi" w:cstheme="minorHAnsi"/>
          <w:i/>
          <w:sz w:val="22"/>
          <w:szCs w:val="22"/>
        </w:rPr>
        <w:t>an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 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28,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ovo,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UT: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 xml:space="preserve">or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pp. 425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430.</w:t>
      </w:r>
    </w:p>
    <w:p w14:paraId="75093537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4B8459" w14:textId="77777777" w:rsidR="00DD347A" w:rsidRPr="00D36E76" w:rsidRDefault="001947B8" w:rsidP="00D36E76">
      <w:pPr>
        <w:ind w:left="840" w:right="406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Gop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shn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2000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 xml:space="preserve">An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l An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 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ndus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hows,”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ngs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he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,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A:</w:t>
      </w:r>
      <w:r w:rsidRPr="00D36E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140.</w:t>
      </w:r>
    </w:p>
    <w:p w14:paraId="552156D2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0CA64E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No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2F54ED62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Gop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shn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1999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</w:p>
    <w:p w14:paraId="68238391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ndus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hows: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.”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p w14:paraId="357B5001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dw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z w:val="22"/>
          <w:szCs w:val="22"/>
        </w:rPr>
        <w:t>po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N:</w:t>
      </w:r>
      <w:r w:rsidRPr="00D36E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56B919A4" w14:textId="77777777" w:rsidR="00DD347A" w:rsidRPr="00D36E76" w:rsidRDefault="00DD347A" w:rsidP="00D36E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6199C45" w14:textId="77777777" w:rsidR="00DD347A" w:rsidRPr="00D36E76" w:rsidRDefault="001947B8" w:rsidP="00D36E76">
      <w:pPr>
        <w:ind w:left="840" w:right="142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D36E76">
        <w:rPr>
          <w:rFonts w:asciiTheme="minorHAnsi" w:hAnsiTheme="minorHAnsi" w:cstheme="minorHAnsi"/>
          <w:sz w:val="22"/>
          <w:szCs w:val="22"/>
        </w:rPr>
        <w:t>98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;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 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: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 xml:space="preserve">t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pe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cee</w:t>
      </w:r>
      <w:r w:rsidRPr="00D36E76">
        <w:rPr>
          <w:rFonts w:asciiTheme="minorHAnsi" w:hAnsiTheme="minorHAnsi" w:cstheme="minorHAnsi"/>
          <w:i/>
          <w:sz w:val="22"/>
          <w:szCs w:val="22"/>
        </w:rPr>
        <w:t>d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ngs</w:t>
      </w:r>
      <w:r w:rsidRPr="00D36E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he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7</w:t>
      </w:r>
      <w:r w:rsidRPr="00D36E76">
        <w:rPr>
          <w:rFonts w:asciiTheme="minorHAnsi" w:hAnsiTheme="minorHAnsi" w:cstheme="minorHAnsi"/>
          <w:i/>
          <w:spacing w:val="1"/>
          <w:position w:val="1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position w:val="11"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20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Annual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bras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Do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oral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D36E76">
        <w:rPr>
          <w:rFonts w:asciiTheme="minorHAnsi" w:hAnsiTheme="minorHAnsi" w:cstheme="minorHAnsi"/>
          <w:i/>
          <w:sz w:val="22"/>
          <w:szCs w:val="22"/>
        </w:rPr>
        <w:t>pos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um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n,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NE: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 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41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 xml:space="preserve">65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 xml:space="preserve">d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D36E76">
        <w:rPr>
          <w:rFonts w:asciiTheme="minorHAnsi" w:hAnsiTheme="minorHAnsi" w:cstheme="minorHAnsi"/>
          <w:sz w:val="22"/>
          <w:szCs w:val="22"/>
        </w:rPr>
        <w:t>ve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6F8CC7EC" w14:textId="77777777" w:rsidR="00DD347A" w:rsidRPr="00D36E76" w:rsidRDefault="00DD347A" w:rsidP="00D36E7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6DEA62B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D36E76">
        <w:rPr>
          <w:rFonts w:asciiTheme="minorHAnsi" w:hAnsiTheme="minorHAnsi" w:cstheme="minorHAnsi"/>
          <w:b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b/>
          <w:sz w:val="22"/>
          <w:szCs w:val="22"/>
        </w:rPr>
        <w:t>ook</w:t>
      </w:r>
      <w:r w:rsidRPr="00D36E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Edi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z w:val="22"/>
          <w:szCs w:val="22"/>
        </w:rPr>
        <w:t>or</w:t>
      </w:r>
      <w:r w:rsidRPr="00D36E7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z w:val="22"/>
          <w:szCs w:val="22"/>
        </w:rPr>
        <w:t>)</w:t>
      </w:r>
    </w:p>
    <w:p w14:paraId="269975CC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848D319" w14:textId="77777777" w:rsidR="00DD347A" w:rsidRPr="00D36E76" w:rsidRDefault="001947B8" w:rsidP="00D36E76">
      <w:pPr>
        <w:ind w:left="120" w:right="522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 xml:space="preserve">h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D36E76">
        <w:rPr>
          <w:rFonts w:asciiTheme="minorHAnsi" w:hAnsiTheme="minorHAnsi" w:cstheme="minorHAnsi"/>
          <w:sz w:val="22"/>
          <w:szCs w:val="22"/>
        </w:rPr>
        <w:t>”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sur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,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W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om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n,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and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nd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.,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son,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A.,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w,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&amp;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Eds.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A: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ub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sh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</w:p>
    <w:p w14:paraId="4CD74491" w14:textId="77777777" w:rsidR="00DD347A" w:rsidRPr="00D36E76" w:rsidRDefault="00DD347A" w:rsidP="00D36E7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96E4A63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17289E65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0C5147DC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bli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b/>
          <w:sz w:val="22"/>
          <w:szCs w:val="22"/>
        </w:rPr>
        <w:t>ook</w:t>
      </w:r>
      <w:r w:rsidRPr="00D36E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253E7B1F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9061094" w14:textId="77777777" w:rsidR="00DD347A" w:rsidRPr="00D36E76" w:rsidRDefault="001947B8" w:rsidP="00D36E76">
      <w:pPr>
        <w:ind w:left="840" w:right="160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80" w:right="1700" w:bottom="280" w:left="1680" w:header="0" w:footer="765" w:gutter="0"/>
          <w:cols w:space="720"/>
        </w:sectPr>
      </w:pPr>
      <w:r w:rsidRPr="00D36E76">
        <w:rPr>
          <w:rFonts w:asciiTheme="minorHAnsi" w:hAnsiTheme="minorHAnsi" w:cstheme="minorHAnsi"/>
          <w:sz w:val="22"/>
          <w:szCs w:val="22"/>
        </w:rPr>
        <w:t>Hopk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oph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ood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 xml:space="preserve">,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App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os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</w:p>
    <w:p w14:paraId="28B6E013" w14:textId="77777777" w:rsidR="00DD347A" w:rsidRPr="00D36E76" w:rsidRDefault="001947B8" w:rsidP="00D36E76">
      <w:pPr>
        <w:spacing w:before="76"/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lastRenderedPageBreak/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ns,”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D36E76">
        <w:rPr>
          <w:rFonts w:asciiTheme="minorHAnsi" w:hAnsiTheme="minorHAnsi" w:cstheme="minorHAnsi"/>
          <w:sz w:val="22"/>
          <w:szCs w:val="22"/>
          <w:u w:val="single" w:color="000000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D36E7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Be</w:t>
      </w:r>
      <w:r w:rsidRPr="00D36E76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D36E76">
        <w:rPr>
          <w:rFonts w:asciiTheme="minorHAnsi" w:hAnsiTheme="minorHAnsi" w:cstheme="minorHAnsi"/>
          <w:sz w:val="22"/>
          <w:szCs w:val="22"/>
          <w:u w:val="single" w:color="000000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10</w:t>
      </w:r>
      <w:r w:rsidRPr="00D36E76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8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d.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Up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p w14:paraId="0ABEF85F" w14:textId="77777777" w:rsidR="00DD347A" w:rsidRPr="00D36E76" w:rsidRDefault="001947B8" w:rsidP="00D36E76">
      <w:pPr>
        <w:ind w:left="796" w:right="4839"/>
        <w:jc w:val="center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5B4B0237" w14:textId="77777777" w:rsidR="00DD347A" w:rsidRPr="00D36E76" w:rsidRDefault="00DD347A" w:rsidP="00D36E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A0F08A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l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z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z w:val="22"/>
          <w:szCs w:val="22"/>
        </w:rPr>
        <w:t>ber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2438C1F0" w14:textId="77777777" w:rsidR="00DD347A" w:rsidRPr="00D36E76" w:rsidRDefault="00DD347A" w:rsidP="00D36E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74EBEE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108BD7D7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5FE4066E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49D7940F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A)</w:t>
      </w:r>
    </w:p>
    <w:p w14:paraId="6E57E514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A)</w:t>
      </w:r>
    </w:p>
    <w:p w14:paraId="3CFC241B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A)</w:t>
      </w:r>
    </w:p>
    <w:p w14:paraId="3001F2C1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SCP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55CAB2E0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5C3D1044" w14:textId="77777777" w:rsidR="00DD347A" w:rsidRPr="00D36E76" w:rsidRDefault="00DD347A" w:rsidP="00D36E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A5F930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53558346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1299F04B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ss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z w:val="22"/>
          <w:szCs w:val="22"/>
        </w:rPr>
        <w:t>al</w:t>
      </w:r>
      <w:r w:rsidRPr="00D36E7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Ac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36A43B3F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81BD19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b/>
          <w:sz w:val="22"/>
          <w:szCs w:val="22"/>
        </w:rPr>
        <w:t>oa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z w:val="22"/>
          <w:szCs w:val="22"/>
        </w:rPr>
        <w:t>s:</w:t>
      </w:r>
    </w:p>
    <w:p w14:paraId="6D40406C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Ed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–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z w:val="22"/>
          <w:szCs w:val="22"/>
        </w:rPr>
        <w:t>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Bus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2007-</w:t>
      </w:r>
    </w:p>
    <w:p w14:paraId="54F44EFE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3B874582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2013</w:t>
      </w:r>
    </w:p>
    <w:p w14:paraId="4F8260E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2010.</w:t>
      </w:r>
    </w:p>
    <w:p w14:paraId="57CC14C5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45B2C4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Co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Edi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:</w:t>
      </w:r>
    </w:p>
    <w:p w14:paraId="4BE7E3F1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A206D1E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Bus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 xml:space="preserve">l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ssue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,”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Vo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67,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2014.</w:t>
      </w:r>
    </w:p>
    <w:p w14:paraId="6906E632" w14:textId="77777777" w:rsidR="00DD347A" w:rsidRPr="00D36E76" w:rsidRDefault="00DD347A" w:rsidP="00D36E7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BA053F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2368301C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6F0A5D10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z w:val="22"/>
          <w:szCs w:val="22"/>
        </w:rPr>
        <w:t>:</w:t>
      </w:r>
    </w:p>
    <w:p w14:paraId="7BA1262C" w14:textId="77777777" w:rsidR="00DD347A" w:rsidRPr="00D36E76" w:rsidRDefault="00DD347A" w:rsidP="00D36E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0424D7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(a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c)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Pub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i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Quar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36E76">
        <w:rPr>
          <w:rFonts w:asciiTheme="minorHAnsi" w:hAnsiTheme="minorHAnsi" w:cstheme="minorHAnsi"/>
          <w:i/>
          <w:sz w:val="22"/>
          <w:szCs w:val="22"/>
        </w:rPr>
        <w:t>,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i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ng,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</w:p>
    <w:p w14:paraId="3AA27BDD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tt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rs,</w:t>
      </w:r>
      <w:r w:rsidRPr="00D36E76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he</w:t>
      </w:r>
      <w:r w:rsidRPr="00D36E76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of R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ili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</w:p>
    <w:p w14:paraId="06769898" w14:textId="77777777" w:rsidR="00DD347A" w:rsidRPr="00D36E76" w:rsidRDefault="001947B8" w:rsidP="00D36E76">
      <w:pPr>
        <w:spacing w:before="8"/>
        <w:ind w:left="120" w:right="138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book,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Eng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sh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4</w:t>
      </w:r>
      <w:r w:rsidRPr="00D36E76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z w:val="22"/>
          <w:szCs w:val="22"/>
        </w:rPr>
        <w:t>on,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 xml:space="preserve">2014.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book,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D36E76">
        <w:rPr>
          <w:rFonts w:asciiTheme="minorHAnsi" w:hAnsiTheme="minorHAnsi" w:cstheme="minorHAnsi"/>
          <w:i/>
          <w:sz w:val="22"/>
          <w:szCs w:val="22"/>
        </w:rPr>
        <w:t>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,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Hunt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ub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z w:val="22"/>
          <w:szCs w:val="22"/>
        </w:rPr>
        <w:t>sh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2010-</w:t>
      </w:r>
    </w:p>
    <w:p w14:paraId="0EC8A164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2011.</w:t>
      </w:r>
    </w:p>
    <w:p w14:paraId="41E42636" w14:textId="77777777" w:rsidR="00DD347A" w:rsidRPr="00D36E76" w:rsidRDefault="001947B8" w:rsidP="00D36E76">
      <w:pPr>
        <w:spacing w:before="3"/>
        <w:ind w:left="120" w:right="1081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 xml:space="preserve">ss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Eng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i/>
          <w:sz w:val="22"/>
          <w:szCs w:val="22"/>
        </w:rPr>
        <w:t>sh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  <w:r w:rsidRPr="00D36E76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 xml:space="preserve">9.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D36E76">
        <w:rPr>
          <w:rFonts w:asciiTheme="minorHAnsi" w:hAnsiTheme="minorHAnsi" w:cstheme="minorHAnsi"/>
          <w:sz w:val="22"/>
          <w:szCs w:val="22"/>
        </w:rPr>
        <w:t>ook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z w:val="22"/>
          <w:szCs w:val="22"/>
        </w:rPr>
        <w:t>hno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&amp;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ons,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</w:p>
    <w:p w14:paraId="689AB7E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</w:p>
    <w:p w14:paraId="128D6A3E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8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</w:p>
    <w:p w14:paraId="563179C7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book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op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Da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on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i/>
          <w:sz w:val="22"/>
          <w:szCs w:val="22"/>
        </w:rPr>
        <w:t>or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he</w:t>
      </w:r>
      <w:r w:rsidRPr="00D36E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ha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oral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</w:p>
    <w:p w14:paraId="4319BC68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z w:val="22"/>
          <w:szCs w:val="22"/>
        </w:rPr>
        <w:t>So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al</w:t>
      </w:r>
      <w:r w:rsidRPr="00D36E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&amp;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ons,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</w:t>
      </w:r>
    </w:p>
    <w:p w14:paraId="4D5DB7F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</w:t>
      </w:r>
    </w:p>
    <w:p w14:paraId="1F66BAC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2006</w:t>
      </w:r>
    </w:p>
    <w:p w14:paraId="4317FB12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Annu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earc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fere</w:t>
      </w:r>
      <w:r w:rsidRPr="00D36E76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2003,</w:t>
      </w:r>
      <w:r w:rsidRPr="00D36E7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2005,</w:t>
      </w:r>
      <w:r w:rsidRPr="00D36E7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D36E76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0A07C3C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12</w:t>
      </w:r>
      <w:r w:rsidRPr="00D36E76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D36E76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Annu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2004</w:t>
      </w:r>
    </w:p>
    <w:p w14:paraId="66EE3B6C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20" w:right="1700" w:bottom="280" w:left="1680" w:header="0" w:footer="765" w:gutter="0"/>
          <w:cols w:space="720"/>
        </w:sect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2004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</w:p>
    <w:p w14:paraId="5C6A9CC9" w14:textId="77777777" w:rsidR="00DD347A" w:rsidRPr="00D36E76" w:rsidRDefault="001947B8" w:rsidP="00D36E76">
      <w:pPr>
        <w:spacing w:before="52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2003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z w:val="22"/>
          <w:szCs w:val="22"/>
        </w:rPr>
        <w:t>ohn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A.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How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</w:p>
    <w:p w14:paraId="010DC33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Funda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a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ub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ons,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3</w:t>
      </w:r>
    </w:p>
    <w:p w14:paraId="08068938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CAEF5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z w:val="22"/>
          <w:szCs w:val="22"/>
        </w:rPr>
        <w:t>Co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ge</w:t>
      </w:r>
      <w:r w:rsidRPr="00D36E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v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36E76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z w:val="22"/>
          <w:szCs w:val="22"/>
        </w:rPr>
        <w:t>s:</w:t>
      </w:r>
    </w:p>
    <w:p w14:paraId="6D4C4184" w14:textId="77777777" w:rsidR="00DD347A" w:rsidRPr="00D36E76" w:rsidRDefault="00DD347A" w:rsidP="00D36E7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7A5F03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6E9BCBE1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2014)</w:t>
      </w:r>
    </w:p>
    <w:p w14:paraId="69E9761D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2013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2014)</w:t>
      </w:r>
    </w:p>
    <w:p w14:paraId="3C652EA5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nsh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10BB504D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2014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)</w:t>
      </w:r>
    </w:p>
    <w:p w14:paraId="7D046413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2013)</w:t>
      </w:r>
    </w:p>
    <w:p w14:paraId="2C801F65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.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ni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D36E76">
        <w:rPr>
          <w:rFonts w:asciiTheme="minorHAnsi" w:hAnsiTheme="minorHAnsi" w:cstheme="minorHAnsi"/>
          <w:sz w:val="22"/>
          <w:szCs w:val="22"/>
        </w:rPr>
        <w:t>2012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2013)</w:t>
      </w:r>
    </w:p>
    <w:p w14:paraId="4A412E26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2011</w:t>
      </w:r>
    </w:p>
    <w:p w14:paraId="41943415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</w:p>
    <w:p w14:paraId="6D9EE005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</w:p>
    <w:p w14:paraId="03050A38" w14:textId="77777777" w:rsidR="00DD347A" w:rsidRPr="00D36E76" w:rsidRDefault="00DD347A" w:rsidP="00D36E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65B71F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z w:val="22"/>
          <w:szCs w:val="22"/>
        </w:rPr>
        <w:t>s</w:t>
      </w:r>
    </w:p>
    <w:p w14:paraId="202F039F" w14:textId="77777777" w:rsidR="00DD347A" w:rsidRPr="00D36E76" w:rsidRDefault="00DD347A" w:rsidP="00D36E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AAAFC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p,</w:t>
      </w:r>
    </w:p>
    <w:p w14:paraId="1D25FD92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2011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2013.</w:t>
      </w:r>
    </w:p>
    <w:p w14:paraId="557D9E2F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2010,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36E76">
        <w:rPr>
          <w:rFonts w:asciiTheme="minorHAnsi" w:hAnsiTheme="minorHAnsi" w:cstheme="minorHAnsi"/>
          <w:sz w:val="22"/>
          <w:szCs w:val="22"/>
        </w:rPr>
        <w:t>un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sh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</w:p>
    <w:p w14:paraId="4F2A4A3D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2009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D36E76">
        <w:rPr>
          <w:rFonts w:asciiTheme="minorHAnsi" w:hAnsiTheme="minorHAnsi" w:cstheme="minorHAnsi"/>
          <w:i/>
          <w:sz w:val="22"/>
          <w:szCs w:val="22"/>
        </w:rPr>
        <w:t>us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i/>
          <w:sz w:val="22"/>
          <w:szCs w:val="22"/>
        </w:rPr>
        <w:t>n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ss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s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p w14:paraId="246EE5D8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</w:p>
    <w:p w14:paraId="4D746795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s’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36E76">
        <w:rPr>
          <w:rFonts w:asciiTheme="minorHAnsi" w:hAnsiTheme="minorHAnsi" w:cstheme="minorHAnsi"/>
          <w:sz w:val="22"/>
          <w:szCs w:val="22"/>
        </w:rPr>
        <w:t>10</w:t>
      </w:r>
    </w:p>
    <w:p w14:paraId="05B6B059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D36E76">
        <w:rPr>
          <w:rFonts w:asciiTheme="minorHAnsi" w:hAnsiTheme="minorHAnsi" w:cstheme="minorHAnsi"/>
          <w:sz w:val="22"/>
          <w:szCs w:val="22"/>
        </w:rPr>
        <w:t>st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Aw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</w:p>
    <w:p w14:paraId="4C980B6A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of 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D36E7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i/>
          <w:sz w:val="22"/>
          <w:szCs w:val="22"/>
        </w:rPr>
        <w:t>h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ory</w:t>
      </w:r>
      <w:r w:rsidRPr="00D36E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and</w:t>
      </w:r>
      <w:r w:rsidRPr="00D36E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Pra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e</w:t>
      </w:r>
    </w:p>
    <w:p w14:paraId="7FFACD7A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wo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Ed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</w:p>
    <w:p w14:paraId="53A9B7B5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he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36E76">
        <w:rPr>
          <w:rFonts w:asciiTheme="minorHAnsi" w:hAnsiTheme="minorHAnsi" w:cstheme="minorHAnsi"/>
          <w:i/>
          <w:sz w:val="22"/>
          <w:szCs w:val="22"/>
        </w:rPr>
        <w:t>ournal</w:t>
      </w:r>
      <w:r w:rsidRPr="00D36E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i/>
          <w:sz w:val="22"/>
          <w:szCs w:val="22"/>
        </w:rPr>
        <w:t>onsum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i/>
          <w:sz w:val="22"/>
          <w:szCs w:val="22"/>
        </w:rPr>
        <w:t>r</w:t>
      </w:r>
      <w:r w:rsidRPr="00D36E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Mar</w:t>
      </w:r>
      <w:r w:rsidRPr="00D36E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D36E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i/>
          <w:sz w:val="22"/>
          <w:szCs w:val="22"/>
        </w:rPr>
        <w:t>ng,</w:t>
      </w:r>
      <w:r w:rsidRPr="00D36E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i/>
          <w:sz w:val="22"/>
          <w:szCs w:val="22"/>
        </w:rPr>
        <w:t>2006</w:t>
      </w:r>
    </w:p>
    <w:p w14:paraId="30F9744B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du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ng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d,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2000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2001</w:t>
      </w:r>
    </w:p>
    <w:p w14:paraId="6CEF3D68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36E76">
        <w:rPr>
          <w:rFonts w:asciiTheme="minorHAnsi" w:hAnsiTheme="minorHAnsi" w:cstheme="minorHAnsi"/>
          <w:sz w:val="22"/>
          <w:szCs w:val="22"/>
        </w:rPr>
        <w:t>ow,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2000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um</w:t>
      </w:r>
    </w:p>
    <w:p w14:paraId="3113A8A8" w14:textId="77777777" w:rsidR="00DD347A" w:rsidRPr="00D36E76" w:rsidRDefault="00DD347A" w:rsidP="00D36E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A3A01D5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rch 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b/>
          <w:sz w:val="22"/>
          <w:szCs w:val="22"/>
        </w:rPr>
        <w:t>und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ng</w:t>
      </w:r>
    </w:p>
    <w:p w14:paraId="7E65292F" w14:textId="77777777" w:rsidR="00DD347A" w:rsidRPr="00D36E76" w:rsidRDefault="00DD347A" w:rsidP="00D36E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9E9E3FE" w14:textId="77777777" w:rsidR="00DD347A" w:rsidRPr="00D36E76" w:rsidRDefault="001947B8" w:rsidP="00D36E76">
      <w:pPr>
        <w:tabs>
          <w:tab w:val="left" w:pos="820"/>
        </w:tabs>
        <w:ind w:left="840" w:right="697" w:hanging="7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36E76">
        <w:rPr>
          <w:rFonts w:asciiTheme="minorHAnsi" w:hAnsiTheme="minorHAnsi" w:cstheme="minorHAnsi"/>
          <w:sz w:val="22"/>
          <w:szCs w:val="22"/>
        </w:rPr>
        <w:tab/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The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2007, 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$5,000.</w:t>
      </w:r>
    </w:p>
    <w:p w14:paraId="6CDC3ABF" w14:textId="77777777" w:rsidR="00DD347A" w:rsidRPr="00D36E76" w:rsidRDefault="001947B8" w:rsidP="00D36E76">
      <w:pPr>
        <w:tabs>
          <w:tab w:val="left" w:pos="820"/>
        </w:tabs>
        <w:spacing w:before="16"/>
        <w:ind w:left="840" w:right="817" w:hanging="7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D36E76">
        <w:rPr>
          <w:rFonts w:asciiTheme="minorHAnsi" w:hAnsiTheme="minorHAnsi" w:cstheme="minorHAnsi"/>
          <w:sz w:val="22"/>
          <w:szCs w:val="22"/>
        </w:rPr>
        <w:tab/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hood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2008, 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$250.</w:t>
      </w:r>
    </w:p>
    <w:p w14:paraId="57C6A96C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2007.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$2500.</w:t>
      </w:r>
    </w:p>
    <w:p w14:paraId="7B5E6DC5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2006.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$2500.</w:t>
      </w:r>
    </w:p>
    <w:p w14:paraId="70A62117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2005.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$2500.</w:t>
      </w:r>
    </w:p>
    <w:p w14:paraId="30505961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KA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OX,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2004.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$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D36E76">
        <w:rPr>
          <w:rFonts w:asciiTheme="minorHAnsi" w:hAnsiTheme="minorHAnsi" w:cstheme="minorHAnsi"/>
          <w:sz w:val="22"/>
          <w:szCs w:val="22"/>
        </w:rPr>
        <w:t>50.</w:t>
      </w:r>
    </w:p>
    <w:p w14:paraId="1581B8FB" w14:textId="77777777" w:rsidR="00DD347A" w:rsidRPr="00D36E76" w:rsidRDefault="001947B8" w:rsidP="00D36E76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hoo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of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u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2002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z w:val="22"/>
          <w:szCs w:val="22"/>
        </w:rPr>
        <w:t>2003.</w:t>
      </w:r>
      <w:r w:rsidRPr="00D36E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</w:p>
    <w:p w14:paraId="2CA22763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$2500.</w:t>
      </w:r>
    </w:p>
    <w:p w14:paraId="63CDCF43" w14:textId="77777777" w:rsidR="00DD347A" w:rsidRPr="00D36E76" w:rsidRDefault="001947B8" w:rsidP="00D36E76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dson,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2002.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</w:p>
    <w:p w14:paraId="6995366C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  <w:sectPr w:rsidR="00DD347A" w:rsidRPr="00D36E76">
          <w:pgSz w:w="12240" w:h="15840"/>
          <w:pgMar w:top="1380" w:right="1700" w:bottom="280" w:left="1680" w:header="0" w:footer="765" w:gutter="0"/>
          <w:cols w:space="720"/>
        </w:sectPr>
      </w:pPr>
      <w:r w:rsidRPr="00D36E76">
        <w:rPr>
          <w:rFonts w:asciiTheme="minorHAnsi" w:hAnsiTheme="minorHAnsi" w:cstheme="minorHAnsi"/>
          <w:sz w:val="22"/>
          <w:szCs w:val="22"/>
        </w:rPr>
        <w:t>$2500.</w:t>
      </w:r>
    </w:p>
    <w:p w14:paraId="1C55BB75" w14:textId="77777777" w:rsidR="00DD347A" w:rsidRPr="00D36E76" w:rsidRDefault="00DD347A" w:rsidP="00D36E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053266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D36E76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And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son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z w:val="22"/>
          <w:szCs w:val="22"/>
        </w:rPr>
        <w:t>oun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don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36E76">
        <w:rPr>
          <w:rFonts w:asciiTheme="minorHAnsi" w:hAnsiTheme="minorHAnsi" w:cstheme="minorHAnsi"/>
          <w:sz w:val="22"/>
          <w:szCs w:val="22"/>
        </w:rPr>
        <w:t>om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H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y</w:t>
      </w:r>
      <w:r w:rsidRPr="00D36E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D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dson,</w:t>
      </w:r>
      <w:r w:rsidRPr="00D36E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2003.</w:t>
      </w:r>
      <w:r w:rsidRPr="00D36E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z w:val="22"/>
          <w:szCs w:val="22"/>
        </w:rPr>
        <w:t>ount</w:t>
      </w:r>
    </w:p>
    <w:p w14:paraId="026B440E" w14:textId="77777777" w:rsidR="00DD347A" w:rsidRPr="00D36E76" w:rsidRDefault="001947B8" w:rsidP="00D36E76">
      <w:pPr>
        <w:ind w:left="84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$7000.</w:t>
      </w:r>
    </w:p>
    <w:p w14:paraId="681E8E1F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773F2E93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4DEAC326" w14:textId="77777777" w:rsidR="00DD347A" w:rsidRPr="00D36E76" w:rsidRDefault="00DD347A" w:rsidP="00D36E76">
      <w:pPr>
        <w:rPr>
          <w:rFonts w:asciiTheme="minorHAnsi" w:hAnsiTheme="minorHAnsi" w:cstheme="minorHAnsi"/>
          <w:sz w:val="22"/>
          <w:szCs w:val="22"/>
        </w:rPr>
      </w:pPr>
    </w:p>
    <w:p w14:paraId="424D6B7C" w14:textId="77777777" w:rsidR="00DD347A" w:rsidRPr="00D36E76" w:rsidRDefault="00DD347A" w:rsidP="00D36E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F21565B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36E76">
        <w:rPr>
          <w:rFonts w:asciiTheme="minorHAnsi" w:hAnsiTheme="minorHAnsi" w:cstheme="minorHAnsi"/>
          <w:b/>
          <w:sz w:val="22"/>
          <w:szCs w:val="22"/>
        </w:rPr>
        <w:t>n-</w:t>
      </w:r>
      <w:r w:rsidRPr="00D36E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Wo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36E76">
        <w:rPr>
          <w:rFonts w:asciiTheme="minorHAnsi" w:hAnsiTheme="minorHAnsi" w:cstheme="minorHAnsi"/>
          <w:b/>
          <w:sz w:val="22"/>
          <w:szCs w:val="22"/>
        </w:rPr>
        <w:t>k</w:t>
      </w:r>
      <w:r w:rsidRPr="00D36E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D36E76">
        <w:rPr>
          <w:rFonts w:asciiTheme="minorHAnsi" w:hAnsiTheme="minorHAnsi" w:cstheme="minorHAnsi"/>
          <w:b/>
          <w:sz w:val="22"/>
          <w:szCs w:val="22"/>
        </w:rPr>
        <w:t>per</w:t>
      </w:r>
      <w:r w:rsidRPr="00D36E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b/>
          <w:sz w:val="22"/>
          <w:szCs w:val="22"/>
        </w:rPr>
        <w:t>en</w:t>
      </w:r>
      <w:r w:rsidRPr="00D36E7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36E76">
        <w:rPr>
          <w:rFonts w:asciiTheme="minorHAnsi" w:hAnsiTheme="minorHAnsi" w:cstheme="minorHAnsi"/>
          <w:b/>
          <w:sz w:val="22"/>
          <w:szCs w:val="22"/>
        </w:rPr>
        <w:t>e</w:t>
      </w:r>
    </w:p>
    <w:p w14:paraId="2CFAA086" w14:textId="77777777" w:rsidR="00DD347A" w:rsidRPr="00D36E76" w:rsidRDefault="00DD347A" w:rsidP="00D36E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ED08C0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po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36E76">
        <w:rPr>
          <w:rFonts w:asciiTheme="minorHAnsi" w:hAnsiTheme="minorHAnsi" w:cstheme="minorHAnsi"/>
          <w:sz w:val="22"/>
          <w:szCs w:val="22"/>
        </w:rPr>
        <w:t>on,</w:t>
      </w:r>
      <w:r w:rsidRPr="00D36E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1984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1997</w:t>
      </w:r>
    </w:p>
    <w:p w14:paraId="11757FF3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s:</w:t>
      </w:r>
      <w:r w:rsidRPr="00D36E7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onsu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k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b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36E76">
        <w:rPr>
          <w:rFonts w:asciiTheme="minorHAnsi" w:hAnsiTheme="minorHAnsi" w:cstheme="minorHAnsi"/>
          <w:sz w:val="22"/>
          <w:szCs w:val="22"/>
        </w:rPr>
        <w:t>up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36E76">
        <w:rPr>
          <w:rFonts w:asciiTheme="minorHAnsi" w:hAnsiTheme="minorHAnsi" w:cstheme="minorHAnsi"/>
          <w:sz w:val="22"/>
          <w:szCs w:val="22"/>
        </w:rPr>
        <w:t>v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,</w:t>
      </w:r>
      <w:r w:rsidRPr="00D36E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TQM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or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nd</w:t>
      </w:r>
    </w:p>
    <w:p w14:paraId="63BA4AB7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p w14:paraId="7CD14C95" w14:textId="77777777" w:rsidR="00DD347A" w:rsidRPr="00D36E76" w:rsidRDefault="00DD347A" w:rsidP="00D36E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473E4DF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36E76">
        <w:rPr>
          <w:rFonts w:asciiTheme="minorHAnsi" w:hAnsiTheme="minorHAnsi" w:cstheme="minorHAnsi"/>
          <w:sz w:val="22"/>
          <w:szCs w:val="22"/>
        </w:rPr>
        <w:t>s,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36E76">
        <w:rPr>
          <w:rFonts w:asciiTheme="minorHAnsi" w:hAnsiTheme="minorHAnsi" w:cstheme="minorHAnsi"/>
          <w:sz w:val="22"/>
          <w:szCs w:val="22"/>
        </w:rPr>
        <w:t>.,</w:t>
      </w:r>
      <w:r w:rsidRPr="00D36E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</w:t>
      </w:r>
      <w:r w:rsidRPr="00D36E76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D36E76">
        <w:rPr>
          <w:rFonts w:asciiTheme="minorHAnsi" w:hAnsiTheme="minorHAnsi" w:cstheme="minorHAnsi"/>
          <w:sz w:val="22"/>
          <w:szCs w:val="22"/>
        </w:rPr>
        <w:t>82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1984</w:t>
      </w:r>
    </w:p>
    <w:p w14:paraId="6D1FF27C" w14:textId="77777777" w:rsidR="00DD347A" w:rsidRPr="00D36E76" w:rsidRDefault="001947B8" w:rsidP="00D36E76">
      <w:pPr>
        <w:ind w:left="120"/>
        <w:rPr>
          <w:rFonts w:asciiTheme="minorHAnsi" w:hAnsiTheme="minorHAnsi" w:cstheme="minorHAnsi"/>
          <w:sz w:val="22"/>
          <w:szCs w:val="22"/>
        </w:rPr>
      </w:pPr>
      <w:r w:rsidRPr="00D36E76">
        <w:rPr>
          <w:rFonts w:asciiTheme="minorHAnsi" w:hAnsiTheme="minorHAnsi" w:cstheme="minorHAnsi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:</w:t>
      </w:r>
      <w:r w:rsidRPr="00D36E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z w:val="22"/>
          <w:szCs w:val="22"/>
        </w:rPr>
        <w:t>Ass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36E76">
        <w:rPr>
          <w:rFonts w:asciiTheme="minorHAnsi" w:hAnsiTheme="minorHAnsi" w:cstheme="minorHAnsi"/>
          <w:sz w:val="22"/>
          <w:szCs w:val="22"/>
        </w:rPr>
        <w:t>s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nt</w:t>
      </w:r>
      <w:r w:rsidRPr="00D36E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36E76">
        <w:rPr>
          <w:rFonts w:asciiTheme="minorHAnsi" w:hAnsiTheme="minorHAnsi" w:cstheme="minorHAnsi"/>
          <w:sz w:val="22"/>
          <w:szCs w:val="22"/>
        </w:rPr>
        <w:t>o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36E76">
        <w:rPr>
          <w:rFonts w:asciiTheme="minorHAnsi" w:hAnsiTheme="minorHAnsi" w:cstheme="minorHAnsi"/>
          <w:sz w:val="22"/>
          <w:szCs w:val="22"/>
        </w:rPr>
        <w:t>e</w:t>
      </w:r>
      <w:r w:rsidRPr="00D36E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36E76">
        <w:rPr>
          <w:rFonts w:asciiTheme="minorHAnsi" w:hAnsiTheme="minorHAnsi" w:cstheme="minorHAnsi"/>
          <w:sz w:val="22"/>
          <w:szCs w:val="22"/>
        </w:rPr>
        <w:t>n</w:t>
      </w:r>
      <w:r w:rsidRPr="00D36E7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36E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36E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36E76">
        <w:rPr>
          <w:rFonts w:asciiTheme="minorHAnsi" w:hAnsiTheme="minorHAnsi" w:cstheme="minorHAnsi"/>
          <w:sz w:val="22"/>
          <w:szCs w:val="22"/>
        </w:rPr>
        <w:t>r</w:t>
      </w:r>
    </w:p>
    <w:sectPr w:rsidR="00DD347A" w:rsidRPr="00D36E76">
      <w:pgSz w:w="12240" w:h="15840"/>
      <w:pgMar w:top="1340" w:right="1700" w:bottom="280" w:left="1680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76B4B" w14:textId="77777777" w:rsidR="001947B8" w:rsidRDefault="001947B8">
      <w:r>
        <w:separator/>
      </w:r>
    </w:p>
  </w:endnote>
  <w:endnote w:type="continuationSeparator" w:id="0">
    <w:p w14:paraId="0B3049E5" w14:textId="77777777" w:rsidR="001947B8" w:rsidRDefault="0019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509E" w14:textId="77777777" w:rsidR="00DD347A" w:rsidRDefault="001947B8">
    <w:pPr>
      <w:spacing w:line="200" w:lineRule="exact"/>
    </w:pPr>
    <w:r>
      <w:pict w14:anchorId="16D17C4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pt;margin-top:742.75pt;width:10pt;height:14pt;z-index:-251658752;mso-position-horizontal-relative:page;mso-position-vertical-relative:page" filled="f" stroked="f">
          <v:textbox inset="0,0,0,0">
            <w:txbxContent>
              <w:p w14:paraId="7D9A8EE7" w14:textId="77777777" w:rsidR="00DD347A" w:rsidRDefault="001947B8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8D7D" w14:textId="77777777" w:rsidR="001947B8" w:rsidRDefault="001947B8">
      <w:r>
        <w:separator/>
      </w:r>
    </w:p>
  </w:footnote>
  <w:footnote w:type="continuationSeparator" w:id="0">
    <w:p w14:paraId="37D3A25C" w14:textId="77777777" w:rsidR="001947B8" w:rsidRDefault="00194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6A68"/>
    <w:multiLevelType w:val="multilevel"/>
    <w:tmpl w:val="DC7AB7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47A"/>
    <w:rsid w:val="001947B8"/>
    <w:rsid w:val="00D36E76"/>
    <w:rsid w:val="00DD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69D388"/>
  <w15:docId w15:val="{AFEB7D26-5B7F-4239-B802-2D2D45B8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36E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may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2192</Words>
  <Characters>12496</Characters>
  <Application>Microsoft Office Word</Application>
  <DocSecurity>0</DocSecurity>
  <Lines>104</Lines>
  <Paragraphs>29</Paragraphs>
  <ScaleCrop>false</ScaleCrop>
  <Company/>
  <LinksUpToDate>false</LinksUpToDate>
  <CharactersWithSpaces>14659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2021-06-22T05:52:00Z</dcterms:created>
  <dcterms:modified xsi:type="dcterms:W3CDTF">2021-06-22T05:55:00Z</dcterms:modified>
</cp:coreProperties>
</file>